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0F6" w:rsidRPr="00132A3E" w:rsidRDefault="009B50F6" w:rsidP="00132A3E">
      <w:pPr>
        <w:pStyle w:val="1"/>
        <w:jc w:val="center"/>
        <w:rPr>
          <w:b w:val="0"/>
          <w:color w:val="0000FF"/>
          <w:szCs w:val="21"/>
        </w:rPr>
      </w:pPr>
      <w:bookmarkStart w:id="0" w:name="_GoBack"/>
      <w:bookmarkEnd w:id="0"/>
      <w:r w:rsidRPr="00132A3E">
        <w:rPr>
          <w:rStyle w:val="style11"/>
          <w:rFonts w:ascii="宋体" w:hAnsi="宋体"/>
          <w:b/>
          <w:sz w:val="36"/>
          <w:szCs w:val="36"/>
        </w:rPr>
        <w:t>机械工程学院</w:t>
      </w:r>
      <w:r w:rsidRPr="00132A3E">
        <w:rPr>
          <w:rStyle w:val="style11"/>
          <w:rFonts w:ascii="宋体" w:hAnsi="宋体" w:hint="eastAsia"/>
          <w:b/>
          <w:sz w:val="36"/>
          <w:szCs w:val="36"/>
        </w:rPr>
        <w:t>研究生国家奖学金</w:t>
      </w:r>
      <w:r w:rsidRPr="00132A3E">
        <w:rPr>
          <w:rStyle w:val="style11"/>
          <w:rFonts w:ascii="宋体" w:hAnsi="宋体"/>
          <w:b/>
          <w:sz w:val="36"/>
          <w:szCs w:val="36"/>
        </w:rPr>
        <w:t>评定细则</w:t>
      </w:r>
    </w:p>
    <w:p w:rsidR="009B50F6" w:rsidRPr="005E1A1D" w:rsidRDefault="009B50F6" w:rsidP="009B50F6">
      <w:pPr>
        <w:ind w:firstLineChars="200" w:firstLine="560"/>
        <w:rPr>
          <w:rFonts w:ascii="宋体" w:hAnsi="宋体"/>
          <w:sz w:val="28"/>
          <w:szCs w:val="28"/>
        </w:rPr>
      </w:pPr>
      <w:r w:rsidRPr="005E1A1D">
        <w:rPr>
          <w:rFonts w:ascii="宋体" w:hAnsi="宋体"/>
          <w:sz w:val="28"/>
          <w:szCs w:val="28"/>
        </w:rPr>
        <w:t>为了使</w:t>
      </w:r>
      <w:r w:rsidRPr="005E1A1D">
        <w:rPr>
          <w:rFonts w:ascii="宋体" w:hAnsi="宋体" w:hint="eastAsia"/>
          <w:sz w:val="28"/>
          <w:szCs w:val="28"/>
        </w:rPr>
        <w:t>国家</w:t>
      </w:r>
      <w:r w:rsidRPr="005E1A1D">
        <w:rPr>
          <w:rFonts w:ascii="宋体" w:hAnsi="宋体"/>
          <w:sz w:val="28"/>
          <w:szCs w:val="28"/>
        </w:rPr>
        <w:t>奖助学金按照公平、公正</w:t>
      </w:r>
      <w:r w:rsidRPr="005E1A1D">
        <w:rPr>
          <w:rFonts w:ascii="宋体" w:hAnsi="宋体" w:hint="eastAsia"/>
          <w:sz w:val="28"/>
          <w:szCs w:val="28"/>
        </w:rPr>
        <w:t>和</w:t>
      </w:r>
      <w:r w:rsidRPr="005E1A1D">
        <w:rPr>
          <w:rFonts w:ascii="宋体" w:hAnsi="宋体"/>
          <w:sz w:val="28"/>
          <w:szCs w:val="28"/>
        </w:rPr>
        <w:t>公开的原则评定，促进研究生素质的全面提高，</w:t>
      </w:r>
      <w:r w:rsidRPr="005E1A1D">
        <w:rPr>
          <w:rFonts w:ascii="宋体" w:hAnsi="宋体" w:hint="eastAsia"/>
          <w:sz w:val="28"/>
          <w:szCs w:val="28"/>
        </w:rPr>
        <w:t>依据</w:t>
      </w:r>
      <w:r w:rsidRPr="005E1A1D">
        <w:rPr>
          <w:rFonts w:ascii="宋体" w:hAnsi="宋体"/>
          <w:sz w:val="28"/>
          <w:szCs w:val="28"/>
        </w:rPr>
        <w:t>《东南大学研究生</w:t>
      </w:r>
      <w:r w:rsidRPr="005E1A1D">
        <w:rPr>
          <w:rFonts w:ascii="宋体" w:hAnsi="宋体" w:hint="eastAsia"/>
          <w:sz w:val="28"/>
          <w:szCs w:val="28"/>
        </w:rPr>
        <w:t>国家奖学金管理暂行</w:t>
      </w:r>
      <w:r w:rsidRPr="005E1A1D">
        <w:rPr>
          <w:rFonts w:ascii="宋体" w:hAnsi="宋体"/>
          <w:sz w:val="28"/>
          <w:szCs w:val="28"/>
        </w:rPr>
        <w:t>办法》</w:t>
      </w:r>
      <w:r w:rsidR="00137D96">
        <w:rPr>
          <w:rFonts w:ascii="宋体" w:hAnsi="宋体" w:hint="eastAsia"/>
          <w:sz w:val="28"/>
          <w:szCs w:val="28"/>
        </w:rPr>
        <w:t>和</w:t>
      </w:r>
      <w:r w:rsidR="00132A3E">
        <w:rPr>
          <w:rFonts w:ascii="宋体" w:hAnsi="宋体" w:hint="eastAsia"/>
          <w:sz w:val="28"/>
          <w:szCs w:val="28"/>
        </w:rPr>
        <w:t>《</w:t>
      </w:r>
      <w:r w:rsidR="00137D96">
        <w:rPr>
          <w:rFonts w:ascii="宋体" w:hAnsi="宋体" w:hint="eastAsia"/>
          <w:sz w:val="28"/>
          <w:szCs w:val="28"/>
        </w:rPr>
        <w:t>关于做好我校201</w:t>
      </w:r>
      <w:r w:rsidR="00106DD0">
        <w:rPr>
          <w:rFonts w:ascii="宋体" w:hAnsi="宋体" w:hint="eastAsia"/>
          <w:sz w:val="28"/>
          <w:szCs w:val="28"/>
        </w:rPr>
        <w:t>6</w:t>
      </w:r>
      <w:r w:rsidR="00137D96">
        <w:rPr>
          <w:rFonts w:ascii="宋体" w:hAnsi="宋体" w:hint="eastAsia"/>
          <w:sz w:val="28"/>
          <w:szCs w:val="28"/>
        </w:rPr>
        <w:t>年研究生国家奖学金评审工作的通知</w:t>
      </w:r>
      <w:r w:rsidR="00132A3E">
        <w:rPr>
          <w:rFonts w:ascii="宋体" w:hAnsi="宋体" w:hint="eastAsia"/>
          <w:sz w:val="28"/>
          <w:szCs w:val="28"/>
        </w:rPr>
        <w:t>》</w:t>
      </w:r>
      <w:r w:rsidR="00137D96">
        <w:rPr>
          <w:rFonts w:ascii="宋体" w:hAnsi="宋体" w:hint="eastAsia"/>
          <w:sz w:val="28"/>
          <w:szCs w:val="28"/>
        </w:rPr>
        <w:t>（校</w:t>
      </w:r>
      <w:proofErr w:type="gramStart"/>
      <w:r w:rsidR="00137D96">
        <w:rPr>
          <w:rFonts w:ascii="宋体" w:hAnsi="宋体" w:hint="eastAsia"/>
          <w:sz w:val="28"/>
          <w:szCs w:val="28"/>
        </w:rPr>
        <w:t>研</w:t>
      </w:r>
      <w:proofErr w:type="gramEnd"/>
      <w:r w:rsidR="00137D96">
        <w:rPr>
          <w:rFonts w:ascii="宋体" w:hAnsi="宋体" w:hint="eastAsia"/>
          <w:sz w:val="28"/>
          <w:szCs w:val="28"/>
        </w:rPr>
        <w:t>生【201</w:t>
      </w:r>
      <w:r w:rsidR="00106DD0">
        <w:rPr>
          <w:rFonts w:ascii="宋体" w:hAnsi="宋体" w:hint="eastAsia"/>
          <w:sz w:val="28"/>
          <w:szCs w:val="28"/>
        </w:rPr>
        <w:t>6</w:t>
      </w:r>
      <w:r w:rsidR="00137D96">
        <w:rPr>
          <w:rFonts w:ascii="宋体" w:hAnsi="宋体" w:hint="eastAsia"/>
          <w:sz w:val="28"/>
          <w:szCs w:val="28"/>
        </w:rPr>
        <w:t>】2</w:t>
      </w:r>
      <w:r w:rsidR="00106DD0">
        <w:rPr>
          <w:rFonts w:ascii="宋体" w:hAnsi="宋体" w:hint="eastAsia"/>
          <w:sz w:val="28"/>
          <w:szCs w:val="28"/>
        </w:rPr>
        <w:t>6</w:t>
      </w:r>
      <w:r w:rsidR="00137D96">
        <w:rPr>
          <w:rFonts w:ascii="宋体" w:hAnsi="宋体" w:hint="eastAsia"/>
          <w:sz w:val="28"/>
          <w:szCs w:val="28"/>
        </w:rPr>
        <w:t>号）的文件要求，</w:t>
      </w:r>
      <w:r w:rsidRPr="005E1A1D">
        <w:rPr>
          <w:rFonts w:ascii="宋体" w:hAnsi="宋体"/>
          <w:sz w:val="28"/>
          <w:szCs w:val="28"/>
        </w:rPr>
        <w:t>制定本细则</w:t>
      </w:r>
      <w:r w:rsidRPr="005E1A1D">
        <w:rPr>
          <w:rFonts w:ascii="宋体" w:hAnsi="宋体" w:hint="eastAsia"/>
          <w:sz w:val="28"/>
          <w:szCs w:val="28"/>
        </w:rPr>
        <w:t>。</w:t>
      </w:r>
    </w:p>
    <w:p w:rsidR="009B50F6" w:rsidRPr="007220F1" w:rsidRDefault="009B50F6" w:rsidP="007220F1">
      <w:pPr>
        <w:rPr>
          <w:rFonts w:ascii="宋体" w:hAnsi="宋体"/>
          <w:b/>
          <w:sz w:val="28"/>
          <w:szCs w:val="28"/>
        </w:rPr>
      </w:pPr>
      <w:r w:rsidRPr="007220F1">
        <w:rPr>
          <w:rFonts w:ascii="宋体" w:hAnsi="宋体" w:hint="eastAsia"/>
          <w:b/>
          <w:sz w:val="28"/>
          <w:szCs w:val="28"/>
        </w:rPr>
        <w:t>1、</w:t>
      </w:r>
      <w:r w:rsidR="00137D96">
        <w:rPr>
          <w:rFonts w:ascii="宋体" w:hAnsi="宋体"/>
          <w:b/>
          <w:sz w:val="28"/>
          <w:szCs w:val="28"/>
        </w:rPr>
        <w:t>执行</w:t>
      </w:r>
      <w:r w:rsidR="00137D96">
        <w:rPr>
          <w:rFonts w:ascii="宋体" w:hAnsi="宋体" w:hint="eastAsia"/>
          <w:b/>
          <w:sz w:val="28"/>
          <w:szCs w:val="28"/>
        </w:rPr>
        <w:t>上述文件</w:t>
      </w:r>
      <w:r w:rsidRPr="007220F1">
        <w:rPr>
          <w:rFonts w:ascii="宋体" w:hAnsi="宋体"/>
          <w:b/>
          <w:sz w:val="28"/>
          <w:szCs w:val="28"/>
        </w:rPr>
        <w:t>中的全部条款</w:t>
      </w:r>
      <w:r w:rsidRPr="007220F1">
        <w:rPr>
          <w:rFonts w:ascii="宋体" w:hAnsi="宋体" w:hint="eastAsia"/>
          <w:b/>
          <w:sz w:val="28"/>
          <w:szCs w:val="28"/>
        </w:rPr>
        <w:t>。</w:t>
      </w:r>
    </w:p>
    <w:p w:rsidR="009B50F6" w:rsidRPr="007220F1" w:rsidRDefault="009B50F6" w:rsidP="009B50F6">
      <w:pPr>
        <w:rPr>
          <w:rFonts w:ascii="宋体" w:hAnsi="宋体"/>
          <w:b/>
          <w:sz w:val="28"/>
          <w:szCs w:val="28"/>
        </w:rPr>
      </w:pPr>
      <w:r w:rsidRPr="007220F1">
        <w:rPr>
          <w:rFonts w:ascii="宋体" w:hAnsi="宋体" w:hint="eastAsia"/>
          <w:b/>
          <w:sz w:val="28"/>
          <w:szCs w:val="28"/>
        </w:rPr>
        <w:t>2、</w:t>
      </w:r>
      <w:r w:rsidRPr="007220F1">
        <w:rPr>
          <w:rFonts w:ascii="宋体" w:hAnsi="宋体"/>
          <w:b/>
          <w:sz w:val="28"/>
          <w:szCs w:val="28"/>
        </w:rPr>
        <w:t>加分</w:t>
      </w:r>
      <w:r w:rsidRPr="007220F1">
        <w:rPr>
          <w:rFonts w:ascii="宋体" w:hAnsi="宋体" w:hint="eastAsia"/>
          <w:b/>
          <w:sz w:val="28"/>
          <w:szCs w:val="28"/>
        </w:rPr>
        <w:t>规则：</w:t>
      </w:r>
    </w:p>
    <w:p w:rsidR="00F97CB1" w:rsidRDefault="00F97CB1" w:rsidP="007220F1">
      <w:pPr>
        <w:ind w:firstLineChars="200" w:firstLine="560"/>
        <w:rPr>
          <w:rFonts w:ascii="宋体" w:hAnsi="宋体"/>
          <w:sz w:val="28"/>
          <w:szCs w:val="28"/>
        </w:rPr>
      </w:pPr>
      <w:r>
        <w:rPr>
          <w:rFonts w:ascii="宋体" w:hAnsi="宋体" w:hint="eastAsia"/>
          <w:sz w:val="28"/>
          <w:szCs w:val="28"/>
        </w:rPr>
        <w:t>2.1科研分计算细则</w:t>
      </w:r>
      <w:r w:rsidR="006E016E">
        <w:rPr>
          <w:rFonts w:ascii="宋体" w:hAnsi="宋体" w:hint="eastAsia"/>
          <w:sz w:val="28"/>
          <w:szCs w:val="28"/>
        </w:rPr>
        <w:t>详见机械工程学院研究生科研分计算细则</w:t>
      </w:r>
      <w:r w:rsidR="002959FE">
        <w:rPr>
          <w:rFonts w:ascii="宋体" w:hAnsi="宋体" w:hint="eastAsia"/>
          <w:sz w:val="28"/>
          <w:szCs w:val="28"/>
        </w:rPr>
        <w:t>。</w:t>
      </w:r>
    </w:p>
    <w:p w:rsidR="002959FE" w:rsidRDefault="002959FE" w:rsidP="007220F1">
      <w:pPr>
        <w:ind w:firstLineChars="200" w:firstLine="560"/>
        <w:rPr>
          <w:rFonts w:ascii="宋体" w:hAnsi="宋体"/>
          <w:sz w:val="28"/>
          <w:szCs w:val="28"/>
        </w:rPr>
      </w:pPr>
      <w:r>
        <w:rPr>
          <w:rFonts w:ascii="宋体" w:hAnsi="宋体" w:hint="eastAsia"/>
          <w:sz w:val="28"/>
          <w:szCs w:val="28"/>
        </w:rPr>
        <w:t>2.2</w:t>
      </w:r>
      <w:r w:rsidR="006E016E">
        <w:rPr>
          <w:rFonts w:ascii="宋体" w:hAnsi="宋体" w:hint="eastAsia"/>
          <w:sz w:val="28"/>
          <w:szCs w:val="28"/>
        </w:rPr>
        <w:t>素质分计算细则详见</w:t>
      </w:r>
      <w:r>
        <w:rPr>
          <w:rFonts w:ascii="宋体" w:hAnsi="宋体" w:hint="eastAsia"/>
          <w:sz w:val="28"/>
          <w:szCs w:val="28"/>
        </w:rPr>
        <w:t>机械工程学院研究生</w:t>
      </w:r>
      <w:r w:rsidR="00F214C4">
        <w:rPr>
          <w:rFonts w:ascii="宋体" w:hAnsi="宋体" w:hint="eastAsia"/>
          <w:sz w:val="28"/>
          <w:szCs w:val="28"/>
        </w:rPr>
        <w:t>综合素质考评办法</w:t>
      </w:r>
      <w:r>
        <w:rPr>
          <w:rFonts w:ascii="宋体" w:hAnsi="宋体" w:hint="eastAsia"/>
          <w:sz w:val="28"/>
          <w:szCs w:val="28"/>
        </w:rPr>
        <w:t>。</w:t>
      </w:r>
    </w:p>
    <w:p w:rsidR="00857DC3" w:rsidRPr="00AC647A" w:rsidRDefault="00857DC3" w:rsidP="00857DC3">
      <w:pPr>
        <w:rPr>
          <w:rFonts w:ascii="宋体" w:hAnsi="宋体"/>
          <w:b/>
          <w:sz w:val="28"/>
          <w:szCs w:val="28"/>
        </w:rPr>
      </w:pPr>
      <w:r w:rsidRPr="00AC647A">
        <w:rPr>
          <w:rFonts w:ascii="宋体" w:hAnsi="宋体" w:hint="eastAsia"/>
          <w:b/>
          <w:sz w:val="28"/>
          <w:szCs w:val="28"/>
        </w:rPr>
        <w:t>3、名额及奖励标准：</w:t>
      </w:r>
    </w:p>
    <w:p w:rsidR="00857DC3" w:rsidRDefault="00857DC3" w:rsidP="00857DC3">
      <w:pPr>
        <w:rPr>
          <w:rFonts w:ascii="宋体" w:hAnsi="宋体"/>
          <w:sz w:val="28"/>
          <w:szCs w:val="28"/>
        </w:rPr>
      </w:pPr>
      <w:r>
        <w:rPr>
          <w:rFonts w:ascii="宋体" w:hAnsi="宋体" w:hint="eastAsia"/>
          <w:sz w:val="28"/>
          <w:szCs w:val="28"/>
        </w:rPr>
        <w:t xml:space="preserve"> </w:t>
      </w:r>
      <w:r>
        <w:rPr>
          <w:rFonts w:ascii="宋体" w:hAnsi="宋体"/>
          <w:sz w:val="28"/>
          <w:szCs w:val="28"/>
        </w:rPr>
        <w:t xml:space="preserve">   </w:t>
      </w:r>
      <w:r>
        <w:rPr>
          <w:rFonts w:ascii="宋体" w:hAnsi="宋体" w:hint="eastAsia"/>
          <w:sz w:val="28"/>
          <w:szCs w:val="28"/>
        </w:rPr>
        <w:t>根据学校下达名额，机械工程学院</w:t>
      </w:r>
      <w:proofErr w:type="gramStart"/>
      <w:r>
        <w:rPr>
          <w:rFonts w:ascii="宋体" w:hAnsi="宋体" w:hint="eastAsia"/>
          <w:sz w:val="28"/>
          <w:szCs w:val="28"/>
        </w:rPr>
        <w:t>博士生国奖名额</w:t>
      </w:r>
      <w:proofErr w:type="gramEnd"/>
      <w:r w:rsidR="00106DD0">
        <w:rPr>
          <w:rFonts w:ascii="宋体" w:hAnsi="宋体" w:hint="eastAsia"/>
          <w:sz w:val="28"/>
          <w:szCs w:val="28"/>
        </w:rPr>
        <w:t>4</w:t>
      </w:r>
      <w:r>
        <w:rPr>
          <w:rFonts w:ascii="宋体" w:hAnsi="宋体" w:hint="eastAsia"/>
          <w:sz w:val="28"/>
          <w:szCs w:val="28"/>
        </w:rPr>
        <w:t>名，</w:t>
      </w:r>
      <w:proofErr w:type="gramStart"/>
      <w:r>
        <w:rPr>
          <w:rFonts w:ascii="宋体" w:hAnsi="宋体" w:hint="eastAsia"/>
          <w:sz w:val="28"/>
          <w:szCs w:val="28"/>
        </w:rPr>
        <w:t>硕士生国奖名额</w:t>
      </w:r>
      <w:proofErr w:type="gramEnd"/>
      <w:r>
        <w:rPr>
          <w:rFonts w:ascii="宋体" w:hAnsi="宋体" w:hint="eastAsia"/>
          <w:sz w:val="28"/>
          <w:szCs w:val="28"/>
        </w:rPr>
        <w:t>1</w:t>
      </w:r>
      <w:r w:rsidR="00106DD0">
        <w:rPr>
          <w:rFonts w:ascii="宋体" w:hAnsi="宋体" w:hint="eastAsia"/>
          <w:sz w:val="28"/>
          <w:szCs w:val="28"/>
        </w:rPr>
        <w:t>1</w:t>
      </w:r>
      <w:r w:rsidR="00132A3E">
        <w:rPr>
          <w:rFonts w:ascii="宋体" w:hAnsi="宋体" w:hint="eastAsia"/>
          <w:sz w:val="28"/>
          <w:szCs w:val="28"/>
        </w:rPr>
        <w:t>名（含蒙纳</w:t>
      </w:r>
      <w:r w:rsidR="001F1DF7">
        <w:rPr>
          <w:rFonts w:ascii="宋体" w:hAnsi="宋体" w:hint="eastAsia"/>
          <w:sz w:val="28"/>
          <w:szCs w:val="28"/>
        </w:rPr>
        <w:t>士</w:t>
      </w:r>
      <w:r w:rsidR="00132A3E">
        <w:rPr>
          <w:rFonts w:ascii="宋体" w:hAnsi="宋体" w:hint="eastAsia"/>
          <w:sz w:val="28"/>
          <w:szCs w:val="28"/>
        </w:rPr>
        <w:t>班）</w:t>
      </w:r>
      <w:r>
        <w:rPr>
          <w:rFonts w:ascii="宋体" w:hAnsi="宋体" w:hint="eastAsia"/>
          <w:sz w:val="28"/>
          <w:szCs w:val="28"/>
        </w:rPr>
        <w:t>。</w:t>
      </w:r>
    </w:p>
    <w:p w:rsidR="00857DC3" w:rsidRPr="002959FE" w:rsidRDefault="00857DC3" w:rsidP="00857DC3">
      <w:pPr>
        <w:ind w:firstLineChars="200" w:firstLine="560"/>
        <w:rPr>
          <w:rFonts w:ascii="宋体" w:hAnsi="宋体"/>
          <w:sz w:val="28"/>
          <w:szCs w:val="28"/>
        </w:rPr>
      </w:pPr>
      <w:r w:rsidRPr="00857DC3">
        <w:rPr>
          <w:rFonts w:ascii="宋体" w:hAnsi="宋体" w:hint="eastAsia"/>
          <w:sz w:val="28"/>
          <w:szCs w:val="28"/>
        </w:rPr>
        <w:t>博士研究生国家奖学金奖励标准为每生每年3万元，硕士研究生国家奖学金奖励标准为每生每年2万元。</w:t>
      </w:r>
    </w:p>
    <w:p w:rsidR="009B50F6" w:rsidRPr="007220F1" w:rsidRDefault="00AC647A" w:rsidP="009B50F6">
      <w:pPr>
        <w:rPr>
          <w:rFonts w:ascii="宋体" w:hAnsi="宋体"/>
          <w:b/>
          <w:sz w:val="28"/>
          <w:szCs w:val="28"/>
        </w:rPr>
      </w:pPr>
      <w:r>
        <w:rPr>
          <w:rFonts w:ascii="宋体" w:hAnsi="宋体" w:hint="eastAsia"/>
          <w:b/>
          <w:sz w:val="28"/>
          <w:szCs w:val="28"/>
        </w:rPr>
        <w:t>4</w:t>
      </w:r>
      <w:r w:rsidR="009B50F6" w:rsidRPr="007220F1">
        <w:rPr>
          <w:rFonts w:ascii="宋体" w:hAnsi="宋体" w:hint="eastAsia"/>
          <w:b/>
          <w:sz w:val="28"/>
          <w:szCs w:val="28"/>
        </w:rPr>
        <w:t>、评审规则</w:t>
      </w:r>
      <w:r w:rsidR="007220F1" w:rsidRPr="007220F1">
        <w:rPr>
          <w:rFonts w:ascii="宋体" w:hAnsi="宋体" w:hint="eastAsia"/>
          <w:b/>
          <w:sz w:val="28"/>
          <w:szCs w:val="28"/>
        </w:rPr>
        <w:t>：</w:t>
      </w:r>
    </w:p>
    <w:p w:rsidR="00B33602" w:rsidRDefault="00AC647A" w:rsidP="007220F1">
      <w:pPr>
        <w:ind w:firstLineChars="175" w:firstLine="490"/>
        <w:rPr>
          <w:rFonts w:ascii="宋体" w:hAnsi="宋体"/>
          <w:sz w:val="28"/>
          <w:szCs w:val="28"/>
        </w:rPr>
      </w:pPr>
      <w:r>
        <w:rPr>
          <w:rFonts w:ascii="宋体" w:hAnsi="宋体" w:hint="eastAsia"/>
          <w:sz w:val="28"/>
          <w:szCs w:val="28"/>
        </w:rPr>
        <w:t>4</w:t>
      </w:r>
      <w:r w:rsidR="00163CE5">
        <w:rPr>
          <w:rFonts w:ascii="宋体" w:hAnsi="宋体" w:hint="eastAsia"/>
          <w:sz w:val="28"/>
          <w:szCs w:val="28"/>
        </w:rPr>
        <w:t>.1</w:t>
      </w:r>
      <w:r w:rsidR="001547C9">
        <w:rPr>
          <w:rFonts w:ascii="宋体" w:hAnsi="宋体" w:hint="eastAsia"/>
          <w:sz w:val="28"/>
          <w:szCs w:val="28"/>
        </w:rPr>
        <w:t>硕士</w:t>
      </w:r>
      <w:r w:rsidR="00B567B0">
        <w:rPr>
          <w:rFonts w:ascii="宋体" w:hAnsi="宋体" w:hint="eastAsia"/>
          <w:sz w:val="28"/>
          <w:szCs w:val="28"/>
        </w:rPr>
        <w:t>二年级</w:t>
      </w:r>
      <w:r w:rsidR="001547C9">
        <w:rPr>
          <w:rFonts w:ascii="宋体" w:hAnsi="宋体" w:hint="eastAsia"/>
          <w:sz w:val="28"/>
          <w:szCs w:val="28"/>
        </w:rPr>
        <w:t>及博士二年级</w:t>
      </w:r>
      <w:r w:rsidR="00B33602">
        <w:rPr>
          <w:rFonts w:ascii="宋体" w:hAnsi="宋体" w:hint="eastAsia"/>
          <w:sz w:val="28"/>
          <w:szCs w:val="28"/>
        </w:rPr>
        <w:t>学生成绩的计算规则为：总成绩=规格化平均分+科研分+素质分*5%，其他年级学生成绩的计算规则为：总成绩=</w:t>
      </w:r>
      <w:r w:rsidR="00163CE5">
        <w:rPr>
          <w:rFonts w:ascii="宋体" w:hAnsi="宋体" w:hint="eastAsia"/>
          <w:sz w:val="28"/>
          <w:szCs w:val="28"/>
        </w:rPr>
        <w:t>规格化平均分*50%+</w:t>
      </w:r>
      <w:r w:rsidR="00B33602">
        <w:rPr>
          <w:rFonts w:ascii="宋体" w:hAnsi="宋体" w:hint="eastAsia"/>
          <w:sz w:val="28"/>
          <w:szCs w:val="28"/>
        </w:rPr>
        <w:t>科研分+素质分</w:t>
      </w:r>
      <w:r w:rsidR="00163CE5">
        <w:rPr>
          <w:rFonts w:ascii="宋体" w:hAnsi="宋体" w:hint="eastAsia"/>
          <w:sz w:val="28"/>
          <w:szCs w:val="28"/>
        </w:rPr>
        <w:t>*10</w:t>
      </w:r>
      <w:r w:rsidR="00B33602">
        <w:rPr>
          <w:rFonts w:ascii="宋体" w:hAnsi="宋体" w:hint="eastAsia"/>
          <w:sz w:val="28"/>
          <w:szCs w:val="28"/>
        </w:rPr>
        <w:t>%。</w:t>
      </w:r>
    </w:p>
    <w:p w:rsidR="009B50F6" w:rsidRPr="005E1A1D" w:rsidRDefault="00AC647A" w:rsidP="007220F1">
      <w:pPr>
        <w:ind w:leftChars="100" w:left="210" w:firstLineChars="100" w:firstLine="280"/>
        <w:rPr>
          <w:rFonts w:ascii="宋体" w:hAnsi="宋体"/>
          <w:sz w:val="28"/>
          <w:szCs w:val="28"/>
        </w:rPr>
      </w:pPr>
      <w:r>
        <w:rPr>
          <w:rFonts w:ascii="宋体" w:hAnsi="宋体" w:hint="eastAsia"/>
          <w:sz w:val="28"/>
          <w:szCs w:val="28"/>
        </w:rPr>
        <w:t>4</w:t>
      </w:r>
      <w:r w:rsidR="00B33602">
        <w:rPr>
          <w:rFonts w:ascii="宋体" w:hAnsi="宋体" w:hint="eastAsia"/>
          <w:sz w:val="28"/>
          <w:szCs w:val="28"/>
        </w:rPr>
        <w:t>.2</w:t>
      </w:r>
      <w:r w:rsidR="009B50F6" w:rsidRPr="005E1A1D">
        <w:rPr>
          <w:rFonts w:ascii="宋体" w:hAnsi="宋体" w:hint="eastAsia"/>
          <w:sz w:val="28"/>
          <w:szCs w:val="28"/>
        </w:rPr>
        <w:t>博士生规格</w:t>
      </w:r>
      <w:proofErr w:type="gramStart"/>
      <w:r w:rsidR="009B50F6" w:rsidRPr="005E1A1D">
        <w:rPr>
          <w:rFonts w:ascii="宋体" w:hAnsi="宋体" w:hint="eastAsia"/>
          <w:sz w:val="28"/>
          <w:szCs w:val="28"/>
        </w:rPr>
        <w:t>化分数</w:t>
      </w:r>
      <w:proofErr w:type="gramEnd"/>
      <w:r w:rsidR="009B50F6" w:rsidRPr="005E1A1D">
        <w:rPr>
          <w:rFonts w:ascii="宋体" w:hAnsi="宋体" w:hint="eastAsia"/>
          <w:sz w:val="28"/>
          <w:szCs w:val="28"/>
        </w:rPr>
        <w:t>不得低于75分。按照</w:t>
      </w:r>
      <w:r w:rsidR="00B33602">
        <w:rPr>
          <w:rFonts w:ascii="宋体" w:hAnsi="宋体" w:hint="eastAsia"/>
          <w:sz w:val="28"/>
          <w:szCs w:val="28"/>
        </w:rPr>
        <w:t>总成绩</w:t>
      </w:r>
      <w:r w:rsidR="009B50F6" w:rsidRPr="005E1A1D">
        <w:rPr>
          <w:rFonts w:ascii="宋体" w:hAnsi="宋体" w:hint="eastAsia"/>
          <w:sz w:val="28"/>
          <w:szCs w:val="28"/>
        </w:rPr>
        <w:t>的高低排序。</w:t>
      </w:r>
    </w:p>
    <w:p w:rsidR="009B50F6" w:rsidRPr="005E1A1D" w:rsidRDefault="00AC647A" w:rsidP="007220F1">
      <w:pPr>
        <w:ind w:firstLineChars="175" w:firstLine="490"/>
        <w:rPr>
          <w:rFonts w:ascii="宋体" w:hAnsi="宋体"/>
          <w:sz w:val="28"/>
          <w:szCs w:val="28"/>
        </w:rPr>
      </w:pPr>
      <w:r>
        <w:rPr>
          <w:rFonts w:ascii="宋体" w:hAnsi="宋体" w:hint="eastAsia"/>
          <w:sz w:val="28"/>
          <w:szCs w:val="28"/>
        </w:rPr>
        <w:t>4</w:t>
      </w:r>
      <w:r w:rsidR="009B50F6" w:rsidRPr="005E1A1D">
        <w:rPr>
          <w:rFonts w:ascii="宋体" w:hAnsi="宋体" w:hint="eastAsia"/>
          <w:sz w:val="28"/>
          <w:szCs w:val="28"/>
        </w:rPr>
        <w:t>.</w:t>
      </w:r>
      <w:r w:rsidR="00B7438D">
        <w:rPr>
          <w:rFonts w:ascii="宋体" w:hAnsi="宋体" w:hint="eastAsia"/>
          <w:sz w:val="28"/>
          <w:szCs w:val="28"/>
        </w:rPr>
        <w:t>3</w:t>
      </w:r>
      <w:r w:rsidR="009B50F6" w:rsidRPr="005E1A1D">
        <w:rPr>
          <w:rFonts w:ascii="宋体" w:hAnsi="宋体" w:hint="eastAsia"/>
          <w:sz w:val="28"/>
          <w:szCs w:val="28"/>
        </w:rPr>
        <w:t>硕士生规格化成绩必须位于学院本年级的前</w:t>
      </w:r>
      <w:r w:rsidR="00B7438D">
        <w:rPr>
          <w:rFonts w:ascii="宋体" w:hAnsi="宋体" w:hint="eastAsia"/>
          <w:sz w:val="28"/>
          <w:szCs w:val="28"/>
        </w:rPr>
        <w:t>2</w:t>
      </w:r>
      <w:r w:rsidR="009B50F6" w:rsidRPr="005E1A1D">
        <w:rPr>
          <w:rFonts w:ascii="宋体" w:hAnsi="宋体" w:hint="eastAsia"/>
          <w:sz w:val="28"/>
          <w:szCs w:val="28"/>
        </w:rPr>
        <w:t>5%。按照</w:t>
      </w:r>
      <w:r w:rsidR="00B33602">
        <w:rPr>
          <w:rFonts w:ascii="宋体" w:hAnsi="宋体" w:hint="eastAsia"/>
          <w:sz w:val="28"/>
          <w:szCs w:val="28"/>
        </w:rPr>
        <w:t>总成绩</w:t>
      </w:r>
      <w:r w:rsidR="009B50F6" w:rsidRPr="005E1A1D">
        <w:rPr>
          <w:rFonts w:ascii="宋体" w:hAnsi="宋体" w:hint="eastAsia"/>
          <w:sz w:val="28"/>
          <w:szCs w:val="28"/>
        </w:rPr>
        <w:t>的高低排序。</w:t>
      </w:r>
    </w:p>
    <w:p w:rsidR="009B50F6" w:rsidRPr="005E1A1D" w:rsidRDefault="00AC647A" w:rsidP="007220F1">
      <w:pPr>
        <w:ind w:firstLineChars="175" w:firstLine="490"/>
        <w:rPr>
          <w:rFonts w:ascii="宋体" w:hAnsi="宋体"/>
          <w:sz w:val="28"/>
          <w:szCs w:val="28"/>
        </w:rPr>
      </w:pPr>
      <w:r>
        <w:rPr>
          <w:rFonts w:ascii="宋体" w:hAnsi="宋体" w:hint="eastAsia"/>
          <w:sz w:val="28"/>
          <w:szCs w:val="28"/>
        </w:rPr>
        <w:lastRenderedPageBreak/>
        <w:t>4</w:t>
      </w:r>
      <w:r w:rsidR="009B50F6" w:rsidRPr="005E1A1D">
        <w:rPr>
          <w:rFonts w:ascii="宋体" w:hAnsi="宋体" w:hint="eastAsia"/>
          <w:sz w:val="28"/>
          <w:szCs w:val="28"/>
        </w:rPr>
        <w:t>.</w:t>
      </w:r>
      <w:r w:rsidR="00B7438D">
        <w:rPr>
          <w:rFonts w:ascii="宋体" w:hAnsi="宋体" w:hint="eastAsia"/>
          <w:sz w:val="28"/>
          <w:szCs w:val="28"/>
        </w:rPr>
        <w:t>4</w:t>
      </w:r>
      <w:r w:rsidR="009B50F6" w:rsidRPr="005E1A1D">
        <w:rPr>
          <w:rFonts w:ascii="宋体" w:hAnsi="宋体" w:hint="eastAsia"/>
          <w:sz w:val="28"/>
          <w:szCs w:val="28"/>
        </w:rPr>
        <w:t>按照学校规定申请破格的学生，其资格必须由机械工程学院国家奖学金评定委员会认定。</w:t>
      </w:r>
    </w:p>
    <w:p w:rsidR="009B50F6" w:rsidRPr="005E1A1D" w:rsidRDefault="00AC647A" w:rsidP="006E016E">
      <w:pPr>
        <w:ind w:firstLineChars="175" w:firstLine="490"/>
        <w:rPr>
          <w:rFonts w:ascii="宋体" w:hAnsi="宋体"/>
          <w:sz w:val="28"/>
          <w:szCs w:val="28"/>
        </w:rPr>
      </w:pPr>
      <w:r>
        <w:rPr>
          <w:rFonts w:ascii="宋体" w:hAnsi="宋体" w:hint="eastAsia"/>
          <w:sz w:val="28"/>
          <w:szCs w:val="28"/>
        </w:rPr>
        <w:t>4</w:t>
      </w:r>
      <w:r w:rsidR="009B50F6" w:rsidRPr="005E1A1D">
        <w:rPr>
          <w:rFonts w:ascii="宋体" w:hAnsi="宋体" w:hint="eastAsia"/>
          <w:sz w:val="28"/>
          <w:szCs w:val="28"/>
        </w:rPr>
        <w:t>.</w:t>
      </w:r>
      <w:r w:rsidR="00B7438D">
        <w:rPr>
          <w:rFonts w:ascii="宋体" w:hAnsi="宋体" w:hint="eastAsia"/>
          <w:sz w:val="28"/>
          <w:szCs w:val="28"/>
        </w:rPr>
        <w:t>5</w:t>
      </w:r>
      <w:r w:rsidR="00132A3E">
        <w:rPr>
          <w:rFonts w:ascii="宋体" w:hAnsi="宋体" w:hint="eastAsia"/>
          <w:sz w:val="28"/>
          <w:szCs w:val="28"/>
        </w:rPr>
        <w:t>分数排名名单</w:t>
      </w:r>
      <w:r w:rsidR="009B50F6" w:rsidRPr="005E1A1D">
        <w:rPr>
          <w:rFonts w:ascii="宋体" w:hAnsi="宋体" w:hint="eastAsia"/>
          <w:sz w:val="28"/>
          <w:szCs w:val="28"/>
        </w:rPr>
        <w:t>经机械工程学院国家奖学金评定委员会</w:t>
      </w:r>
      <w:r w:rsidR="009B50F6">
        <w:rPr>
          <w:rFonts w:ascii="宋体" w:hAnsi="宋体" w:hint="eastAsia"/>
          <w:sz w:val="28"/>
          <w:szCs w:val="28"/>
        </w:rPr>
        <w:t>通过</w:t>
      </w:r>
      <w:r w:rsidR="009B50F6" w:rsidRPr="005E1A1D">
        <w:rPr>
          <w:rFonts w:ascii="宋体" w:hAnsi="宋体" w:hint="eastAsia"/>
          <w:sz w:val="28"/>
          <w:szCs w:val="28"/>
        </w:rPr>
        <w:t>后，再行公示。</w:t>
      </w:r>
    </w:p>
    <w:p w:rsidR="009B50F6" w:rsidRPr="007220F1" w:rsidRDefault="00AC647A" w:rsidP="009B50F6">
      <w:pPr>
        <w:rPr>
          <w:rFonts w:ascii="宋体" w:hAnsi="宋体"/>
          <w:b/>
          <w:sz w:val="28"/>
          <w:szCs w:val="28"/>
        </w:rPr>
      </w:pPr>
      <w:r>
        <w:rPr>
          <w:rFonts w:ascii="宋体" w:hAnsi="宋体" w:hint="eastAsia"/>
          <w:b/>
          <w:sz w:val="28"/>
          <w:szCs w:val="28"/>
        </w:rPr>
        <w:t>5</w:t>
      </w:r>
      <w:r w:rsidR="009B50F6" w:rsidRPr="007220F1">
        <w:rPr>
          <w:rFonts w:ascii="宋体" w:hAnsi="宋体" w:hint="eastAsia"/>
          <w:b/>
          <w:sz w:val="28"/>
          <w:szCs w:val="28"/>
        </w:rPr>
        <w:t>、其他要求：</w:t>
      </w:r>
    </w:p>
    <w:p w:rsidR="009B50F6" w:rsidRPr="005E1A1D" w:rsidRDefault="00AC647A" w:rsidP="006E016E">
      <w:pPr>
        <w:ind w:firstLineChars="201" w:firstLine="563"/>
        <w:rPr>
          <w:rFonts w:ascii="宋体" w:hAnsi="宋体"/>
          <w:sz w:val="28"/>
          <w:szCs w:val="28"/>
        </w:rPr>
      </w:pPr>
      <w:r>
        <w:rPr>
          <w:rFonts w:ascii="宋体" w:hAnsi="宋体" w:hint="eastAsia"/>
          <w:sz w:val="28"/>
          <w:szCs w:val="28"/>
        </w:rPr>
        <w:t>5</w:t>
      </w:r>
      <w:r w:rsidR="009B50F6" w:rsidRPr="005E1A1D">
        <w:rPr>
          <w:rFonts w:ascii="宋体" w:hAnsi="宋体" w:hint="eastAsia"/>
          <w:sz w:val="28"/>
          <w:szCs w:val="28"/>
        </w:rPr>
        <w:t>.1本细则中的论文、专利及获奖等成果均需以东南大学为第一署名单位名义获取或发表。</w:t>
      </w:r>
    </w:p>
    <w:p w:rsidR="009B50F6" w:rsidRPr="005E1A1D" w:rsidRDefault="00AC647A" w:rsidP="006E016E">
      <w:pPr>
        <w:ind w:firstLineChars="201" w:firstLine="563"/>
        <w:rPr>
          <w:rFonts w:ascii="宋体" w:hAnsi="宋体"/>
          <w:sz w:val="28"/>
          <w:szCs w:val="28"/>
        </w:rPr>
      </w:pPr>
      <w:r>
        <w:rPr>
          <w:rFonts w:ascii="宋体" w:hAnsi="宋体" w:hint="eastAsia"/>
          <w:sz w:val="28"/>
          <w:szCs w:val="28"/>
        </w:rPr>
        <w:t>5</w:t>
      </w:r>
      <w:r w:rsidR="009B50F6" w:rsidRPr="005E1A1D">
        <w:rPr>
          <w:rFonts w:ascii="宋体" w:hAnsi="宋体" w:hint="eastAsia"/>
          <w:sz w:val="28"/>
          <w:szCs w:val="28"/>
        </w:rPr>
        <w:t>.2同一成果只能加分</w:t>
      </w:r>
      <w:r w:rsidR="009B50F6" w:rsidRPr="005E1A1D">
        <w:rPr>
          <w:rFonts w:ascii="宋体" w:hAnsi="宋体"/>
          <w:sz w:val="28"/>
          <w:szCs w:val="28"/>
        </w:rPr>
        <w:t>一次，</w:t>
      </w:r>
      <w:proofErr w:type="gramStart"/>
      <w:r w:rsidR="009B50F6" w:rsidRPr="005E1A1D">
        <w:rPr>
          <w:rFonts w:ascii="宋体" w:hAnsi="宋体"/>
          <w:sz w:val="28"/>
          <w:szCs w:val="28"/>
        </w:rPr>
        <w:t>取最高</w:t>
      </w:r>
      <w:proofErr w:type="gramEnd"/>
      <w:r w:rsidR="009B50F6" w:rsidRPr="005E1A1D">
        <w:rPr>
          <w:rFonts w:ascii="宋体" w:hAnsi="宋体"/>
          <w:sz w:val="28"/>
          <w:szCs w:val="28"/>
        </w:rPr>
        <w:t>值</w:t>
      </w:r>
      <w:r w:rsidR="009B50F6" w:rsidRPr="005E1A1D">
        <w:rPr>
          <w:rFonts w:ascii="宋体" w:hAnsi="宋体" w:hint="eastAsia"/>
          <w:sz w:val="28"/>
          <w:szCs w:val="28"/>
        </w:rPr>
        <w:t>。</w:t>
      </w:r>
    </w:p>
    <w:p w:rsidR="009B50F6" w:rsidRPr="00EA1146" w:rsidRDefault="00AC647A" w:rsidP="006E016E">
      <w:pPr>
        <w:ind w:firstLineChars="201" w:firstLine="563"/>
        <w:rPr>
          <w:rFonts w:ascii="宋体" w:hAnsi="宋体"/>
          <w:sz w:val="28"/>
          <w:szCs w:val="28"/>
        </w:rPr>
      </w:pPr>
      <w:r w:rsidRPr="00EA1146">
        <w:rPr>
          <w:rFonts w:ascii="宋体" w:hAnsi="宋体" w:hint="eastAsia"/>
          <w:sz w:val="28"/>
          <w:szCs w:val="28"/>
        </w:rPr>
        <w:t>5</w:t>
      </w:r>
      <w:r w:rsidR="009B50F6" w:rsidRPr="00EA1146">
        <w:rPr>
          <w:rFonts w:ascii="宋体" w:hAnsi="宋体" w:hint="eastAsia"/>
          <w:sz w:val="28"/>
          <w:szCs w:val="28"/>
        </w:rPr>
        <w:t>.3获奖者的</w:t>
      </w:r>
      <w:r w:rsidR="009B50F6" w:rsidRPr="00EA1146">
        <w:rPr>
          <w:rFonts w:ascii="宋体" w:hAnsi="宋体"/>
          <w:sz w:val="28"/>
          <w:szCs w:val="28"/>
        </w:rPr>
        <w:t>所有</w:t>
      </w:r>
      <w:r w:rsidR="00EA1146">
        <w:rPr>
          <w:rFonts w:ascii="宋体" w:hAnsi="宋体" w:hint="eastAsia"/>
          <w:sz w:val="28"/>
          <w:szCs w:val="28"/>
        </w:rPr>
        <w:t>获得加分的成果</w:t>
      </w:r>
      <w:r w:rsidR="009B50F6" w:rsidRPr="00EA1146">
        <w:rPr>
          <w:rFonts w:ascii="宋体" w:hAnsi="宋体"/>
          <w:sz w:val="28"/>
          <w:szCs w:val="28"/>
        </w:rPr>
        <w:t>在下一次申请奖助学金</w:t>
      </w:r>
      <w:r w:rsidR="009B50F6" w:rsidRPr="00EA1146">
        <w:rPr>
          <w:rFonts w:ascii="宋体" w:hAnsi="宋体" w:hint="eastAsia"/>
          <w:sz w:val="28"/>
          <w:szCs w:val="28"/>
        </w:rPr>
        <w:t>等各类奖励</w:t>
      </w:r>
      <w:r w:rsidR="009B50F6" w:rsidRPr="00EA1146">
        <w:rPr>
          <w:rFonts w:ascii="宋体" w:hAnsi="宋体"/>
          <w:sz w:val="28"/>
          <w:szCs w:val="28"/>
        </w:rPr>
        <w:t>时不得</w:t>
      </w:r>
      <w:r w:rsidR="009B50F6" w:rsidRPr="00EA1146">
        <w:rPr>
          <w:rFonts w:ascii="宋体" w:hAnsi="宋体" w:hint="eastAsia"/>
          <w:sz w:val="28"/>
          <w:szCs w:val="28"/>
        </w:rPr>
        <w:t>再次</w:t>
      </w:r>
      <w:r w:rsidR="009B50F6" w:rsidRPr="00EA1146">
        <w:rPr>
          <w:rFonts w:ascii="宋体" w:hAnsi="宋体"/>
          <w:sz w:val="28"/>
          <w:szCs w:val="28"/>
        </w:rPr>
        <w:t>使用</w:t>
      </w:r>
      <w:r w:rsidR="009B50F6" w:rsidRPr="00EA1146">
        <w:rPr>
          <w:rFonts w:ascii="宋体" w:hAnsi="宋体" w:hint="eastAsia"/>
          <w:sz w:val="28"/>
          <w:szCs w:val="28"/>
        </w:rPr>
        <w:t>。</w:t>
      </w:r>
    </w:p>
    <w:p w:rsidR="009B50F6" w:rsidRPr="005E1A1D" w:rsidRDefault="00AC647A" w:rsidP="006E016E">
      <w:pPr>
        <w:ind w:firstLineChars="201" w:firstLine="563"/>
        <w:rPr>
          <w:rFonts w:ascii="宋体" w:hAnsi="宋体"/>
          <w:sz w:val="28"/>
          <w:szCs w:val="28"/>
        </w:rPr>
      </w:pPr>
      <w:r>
        <w:rPr>
          <w:rFonts w:ascii="宋体" w:hAnsi="宋体" w:hint="eastAsia"/>
          <w:sz w:val="28"/>
          <w:szCs w:val="28"/>
        </w:rPr>
        <w:t>5</w:t>
      </w:r>
      <w:r w:rsidR="009B50F6" w:rsidRPr="005E1A1D">
        <w:rPr>
          <w:rFonts w:ascii="宋体" w:hAnsi="宋体" w:hint="eastAsia"/>
          <w:sz w:val="28"/>
          <w:szCs w:val="28"/>
        </w:rPr>
        <w:t>.4如出现编造虚假信息、肆意诽谤他人的情况，机械工程学院国家奖学金评定委员会将依据情节轻重决定其惩罚措施，情节严重者，可取消其评选资格。</w:t>
      </w:r>
    </w:p>
    <w:p w:rsidR="009B50F6" w:rsidRPr="005E1A1D" w:rsidRDefault="009B50F6" w:rsidP="009B50F6">
      <w:pPr>
        <w:ind w:firstLineChars="200" w:firstLine="560"/>
        <w:rPr>
          <w:rFonts w:ascii="宋体" w:hAnsi="宋体"/>
          <w:sz w:val="28"/>
          <w:szCs w:val="28"/>
        </w:rPr>
      </w:pPr>
      <w:r w:rsidRPr="005E1A1D">
        <w:rPr>
          <w:rFonts w:ascii="宋体" w:hAnsi="宋体" w:hint="eastAsia"/>
          <w:sz w:val="28"/>
          <w:szCs w:val="28"/>
        </w:rPr>
        <w:t>本细则的解释权归机械工程学院国家奖学金评定委员会；本细则中条款与</w:t>
      </w:r>
      <w:r w:rsidRPr="005E1A1D">
        <w:rPr>
          <w:rFonts w:ascii="宋体" w:hAnsi="宋体"/>
          <w:sz w:val="28"/>
          <w:szCs w:val="28"/>
        </w:rPr>
        <w:t>《东南大学研究生</w:t>
      </w:r>
      <w:r w:rsidRPr="005E1A1D">
        <w:rPr>
          <w:rFonts w:ascii="宋体" w:hAnsi="宋体" w:hint="eastAsia"/>
          <w:sz w:val="28"/>
          <w:szCs w:val="28"/>
        </w:rPr>
        <w:t>国家奖学金管理暂行</w:t>
      </w:r>
      <w:r w:rsidRPr="005E1A1D">
        <w:rPr>
          <w:rFonts w:ascii="宋体" w:hAnsi="宋体"/>
          <w:sz w:val="28"/>
          <w:szCs w:val="28"/>
        </w:rPr>
        <w:t>办法》</w:t>
      </w:r>
      <w:r w:rsidRPr="005E1A1D">
        <w:rPr>
          <w:rFonts w:ascii="宋体" w:hAnsi="宋体" w:hint="eastAsia"/>
          <w:sz w:val="28"/>
          <w:szCs w:val="28"/>
        </w:rPr>
        <w:t>相冲突的，按照后者执行。</w:t>
      </w:r>
    </w:p>
    <w:p w:rsidR="009B50F6" w:rsidRPr="006E37A9" w:rsidRDefault="009B50F6" w:rsidP="009B50F6">
      <w:pPr>
        <w:ind w:right="280"/>
        <w:jc w:val="right"/>
        <w:rPr>
          <w:rFonts w:ascii="宋体" w:hAnsi="宋体"/>
          <w:sz w:val="28"/>
          <w:szCs w:val="28"/>
        </w:rPr>
      </w:pPr>
      <w:r w:rsidRPr="006E37A9">
        <w:rPr>
          <w:rFonts w:ascii="宋体" w:hAnsi="宋体"/>
          <w:sz w:val="28"/>
          <w:szCs w:val="28"/>
        </w:rPr>
        <w:t>机械工程学院</w:t>
      </w:r>
    </w:p>
    <w:p w:rsidR="00021CA8" w:rsidRDefault="009B50F6" w:rsidP="00B7438D">
      <w:pPr>
        <w:jc w:val="right"/>
        <w:rPr>
          <w:rFonts w:ascii="宋体" w:hAnsi="宋体"/>
          <w:sz w:val="28"/>
          <w:szCs w:val="28"/>
        </w:rPr>
      </w:pPr>
      <w:r w:rsidRPr="006E37A9">
        <w:rPr>
          <w:rFonts w:ascii="宋体" w:hAnsi="宋体"/>
          <w:sz w:val="28"/>
          <w:szCs w:val="28"/>
        </w:rPr>
        <w:t>20</w:t>
      </w:r>
      <w:r w:rsidRPr="006E37A9">
        <w:rPr>
          <w:rFonts w:ascii="宋体" w:hAnsi="宋体" w:hint="eastAsia"/>
          <w:sz w:val="28"/>
          <w:szCs w:val="28"/>
        </w:rPr>
        <w:t>1</w:t>
      </w:r>
      <w:r w:rsidR="00106DD0">
        <w:rPr>
          <w:rFonts w:ascii="宋体" w:hAnsi="宋体" w:hint="eastAsia"/>
          <w:sz w:val="28"/>
          <w:szCs w:val="28"/>
        </w:rPr>
        <w:t>6</w:t>
      </w:r>
      <w:r w:rsidRPr="006E37A9">
        <w:rPr>
          <w:rFonts w:ascii="宋体" w:hAnsi="宋体"/>
          <w:sz w:val="28"/>
          <w:szCs w:val="28"/>
        </w:rPr>
        <w:t>年</w:t>
      </w:r>
      <w:r w:rsidRPr="006E37A9">
        <w:rPr>
          <w:rFonts w:ascii="宋体" w:hAnsi="宋体" w:hint="eastAsia"/>
          <w:sz w:val="28"/>
          <w:szCs w:val="28"/>
        </w:rPr>
        <w:t>1</w:t>
      </w:r>
      <w:r>
        <w:rPr>
          <w:rFonts w:ascii="宋体" w:hAnsi="宋体" w:hint="eastAsia"/>
          <w:sz w:val="28"/>
          <w:szCs w:val="28"/>
        </w:rPr>
        <w:t>0</w:t>
      </w:r>
      <w:r w:rsidRPr="006E37A9">
        <w:rPr>
          <w:rFonts w:ascii="宋体" w:hAnsi="宋体"/>
          <w:sz w:val="28"/>
          <w:szCs w:val="28"/>
        </w:rPr>
        <w:t>月</w:t>
      </w:r>
      <w:r w:rsidR="007547B0">
        <w:rPr>
          <w:rFonts w:ascii="宋体" w:hAnsi="宋体" w:hint="eastAsia"/>
          <w:sz w:val="28"/>
          <w:szCs w:val="28"/>
        </w:rPr>
        <w:t>10</w:t>
      </w:r>
      <w:r>
        <w:rPr>
          <w:rFonts w:ascii="宋体" w:hAnsi="宋体" w:hint="eastAsia"/>
          <w:sz w:val="28"/>
          <w:szCs w:val="28"/>
        </w:rPr>
        <w:t>日</w:t>
      </w:r>
    </w:p>
    <w:p w:rsidR="00EA1146" w:rsidRDefault="00EA1146" w:rsidP="00132A3E">
      <w:pPr>
        <w:rPr>
          <w:bCs/>
          <w:sz w:val="28"/>
        </w:rPr>
      </w:pPr>
    </w:p>
    <w:p w:rsidR="00736B0B" w:rsidRPr="00736B0B" w:rsidRDefault="00736B0B" w:rsidP="00132A3E">
      <w:pPr>
        <w:rPr>
          <w:bCs/>
          <w:sz w:val="28"/>
        </w:rPr>
      </w:pPr>
    </w:p>
    <w:p w:rsidR="00EA1146" w:rsidRDefault="00132A3E" w:rsidP="00132A3E">
      <w:pPr>
        <w:rPr>
          <w:bCs/>
          <w:sz w:val="28"/>
        </w:rPr>
      </w:pPr>
      <w:r w:rsidRPr="00132A3E">
        <w:rPr>
          <w:bCs/>
          <w:sz w:val="28"/>
        </w:rPr>
        <w:t>附件：</w:t>
      </w:r>
    </w:p>
    <w:p w:rsidR="006E016E" w:rsidRDefault="00132A3E" w:rsidP="00132A3E">
      <w:pPr>
        <w:rPr>
          <w:bCs/>
          <w:sz w:val="28"/>
        </w:rPr>
      </w:pPr>
      <w:r w:rsidRPr="00132A3E">
        <w:rPr>
          <w:bCs/>
          <w:sz w:val="28"/>
        </w:rPr>
        <w:t>机械工程学院</w:t>
      </w:r>
      <w:r w:rsidRPr="00132A3E">
        <w:rPr>
          <w:rFonts w:hint="eastAsia"/>
          <w:bCs/>
          <w:sz w:val="28"/>
        </w:rPr>
        <w:t>研究生国家奖学金</w:t>
      </w:r>
      <w:r w:rsidRPr="00132A3E">
        <w:rPr>
          <w:bCs/>
          <w:sz w:val="28"/>
        </w:rPr>
        <w:t>评定</w:t>
      </w:r>
      <w:r w:rsidRPr="00132A3E">
        <w:rPr>
          <w:rFonts w:hint="eastAsia"/>
          <w:bCs/>
          <w:sz w:val="28"/>
        </w:rPr>
        <w:t>委员会名单</w:t>
      </w:r>
    </w:p>
    <w:p w:rsidR="00132A3E" w:rsidRPr="00EA1146" w:rsidRDefault="006E016E" w:rsidP="00132A3E">
      <w:pPr>
        <w:rPr>
          <w:rStyle w:val="style11"/>
          <w:rFonts w:ascii="宋体" w:hAnsi="宋体"/>
          <w:b w:val="0"/>
          <w:sz w:val="28"/>
          <w:szCs w:val="28"/>
        </w:rPr>
      </w:pPr>
      <w:r>
        <w:br w:type="page"/>
      </w:r>
      <w:r w:rsidR="00132A3E" w:rsidRPr="00EA1146">
        <w:rPr>
          <w:rStyle w:val="style11"/>
          <w:rFonts w:ascii="宋体" w:hAnsi="宋体" w:hint="eastAsia"/>
          <w:b w:val="0"/>
          <w:sz w:val="28"/>
          <w:szCs w:val="28"/>
        </w:rPr>
        <w:lastRenderedPageBreak/>
        <w:t>附件：</w:t>
      </w:r>
      <w:r w:rsidR="00132A3E" w:rsidRPr="00EA1146">
        <w:rPr>
          <w:rStyle w:val="style11"/>
          <w:rFonts w:ascii="宋体" w:hAnsi="宋体"/>
          <w:b w:val="0"/>
          <w:sz w:val="28"/>
          <w:szCs w:val="28"/>
        </w:rPr>
        <w:t xml:space="preserve"> </w:t>
      </w:r>
    </w:p>
    <w:p w:rsidR="00132A3E" w:rsidRPr="00EA1146" w:rsidRDefault="00132A3E" w:rsidP="00EA1146">
      <w:pPr>
        <w:pStyle w:val="1"/>
        <w:jc w:val="center"/>
        <w:rPr>
          <w:rStyle w:val="style11"/>
          <w:rFonts w:ascii="宋体" w:hAnsi="宋体"/>
          <w:b/>
          <w:sz w:val="36"/>
          <w:szCs w:val="36"/>
        </w:rPr>
      </w:pPr>
      <w:r w:rsidRPr="00EA1146">
        <w:rPr>
          <w:rStyle w:val="style11"/>
          <w:rFonts w:ascii="宋体" w:hAnsi="宋体"/>
          <w:b/>
          <w:sz w:val="36"/>
          <w:szCs w:val="36"/>
        </w:rPr>
        <w:t>机械工程学院</w:t>
      </w:r>
      <w:r w:rsidRPr="00EA1146">
        <w:rPr>
          <w:rStyle w:val="style11"/>
          <w:rFonts w:ascii="宋体" w:hAnsi="宋体" w:hint="eastAsia"/>
          <w:b/>
          <w:sz w:val="36"/>
          <w:szCs w:val="36"/>
        </w:rPr>
        <w:t>研究生国家奖学金</w:t>
      </w:r>
      <w:r w:rsidRPr="00EA1146">
        <w:rPr>
          <w:rStyle w:val="style11"/>
          <w:rFonts w:ascii="宋体" w:hAnsi="宋体"/>
          <w:b/>
          <w:sz w:val="36"/>
          <w:szCs w:val="36"/>
        </w:rPr>
        <w:t>评定</w:t>
      </w:r>
      <w:r w:rsidRPr="00EA1146">
        <w:rPr>
          <w:rStyle w:val="style11"/>
          <w:rFonts w:ascii="宋体" w:hAnsi="宋体" w:hint="eastAsia"/>
          <w:b/>
          <w:sz w:val="36"/>
          <w:szCs w:val="36"/>
        </w:rPr>
        <w:t>委员会</w:t>
      </w:r>
      <w:r w:rsidR="00EA1146">
        <w:rPr>
          <w:rStyle w:val="style11"/>
          <w:rFonts w:ascii="宋体" w:hAnsi="宋体" w:hint="eastAsia"/>
          <w:b/>
          <w:sz w:val="36"/>
          <w:szCs w:val="36"/>
        </w:rPr>
        <w:t>名单</w:t>
      </w:r>
    </w:p>
    <w:p w:rsidR="00132A3E" w:rsidRPr="005E1A1D" w:rsidRDefault="00132A3E" w:rsidP="00132A3E">
      <w:pPr>
        <w:rPr>
          <w:rFonts w:ascii="宋体" w:hAnsi="宋体"/>
          <w:sz w:val="28"/>
          <w:szCs w:val="28"/>
        </w:rPr>
      </w:pPr>
      <w:r w:rsidRPr="005E1A1D">
        <w:rPr>
          <w:rFonts w:ascii="宋体" w:hAnsi="宋体" w:hint="eastAsia"/>
          <w:sz w:val="28"/>
          <w:szCs w:val="28"/>
        </w:rPr>
        <w:t>主任委员：</w:t>
      </w:r>
      <w:r>
        <w:rPr>
          <w:rFonts w:ascii="宋体" w:hAnsi="宋体" w:hint="eastAsia"/>
          <w:sz w:val="28"/>
          <w:szCs w:val="28"/>
        </w:rPr>
        <w:t>张志胜</w:t>
      </w:r>
      <w:r w:rsidRPr="005E1A1D">
        <w:rPr>
          <w:rFonts w:ascii="宋体" w:hAnsi="宋体" w:hint="eastAsia"/>
          <w:sz w:val="28"/>
          <w:szCs w:val="28"/>
        </w:rPr>
        <w:t>、倪中华</w:t>
      </w:r>
    </w:p>
    <w:p w:rsidR="00EA1146" w:rsidRDefault="00132A3E" w:rsidP="00132A3E">
      <w:pPr>
        <w:rPr>
          <w:rFonts w:ascii="宋体" w:hAnsi="宋体"/>
          <w:sz w:val="28"/>
          <w:szCs w:val="28"/>
        </w:rPr>
      </w:pPr>
      <w:r w:rsidRPr="005E1A1D">
        <w:rPr>
          <w:rFonts w:ascii="宋体" w:hAnsi="宋体" w:hint="eastAsia"/>
          <w:sz w:val="28"/>
          <w:szCs w:val="28"/>
        </w:rPr>
        <w:t>成</w:t>
      </w:r>
      <w:r w:rsidR="00EA1146">
        <w:rPr>
          <w:rFonts w:ascii="宋体" w:hAnsi="宋体" w:hint="eastAsia"/>
          <w:sz w:val="28"/>
          <w:szCs w:val="28"/>
        </w:rPr>
        <w:t xml:space="preserve">    </w:t>
      </w:r>
      <w:r w:rsidRPr="005E1A1D">
        <w:rPr>
          <w:rFonts w:ascii="宋体" w:hAnsi="宋体" w:hint="eastAsia"/>
          <w:sz w:val="28"/>
          <w:szCs w:val="28"/>
        </w:rPr>
        <w:t>员：</w:t>
      </w:r>
      <w:r>
        <w:rPr>
          <w:rFonts w:ascii="宋体" w:hAnsi="宋体" w:hint="eastAsia"/>
          <w:sz w:val="28"/>
          <w:szCs w:val="28"/>
        </w:rPr>
        <w:t>王</w:t>
      </w:r>
      <w:r w:rsidR="00EA1146">
        <w:rPr>
          <w:rFonts w:ascii="宋体" w:hAnsi="宋体" w:hint="eastAsia"/>
          <w:sz w:val="28"/>
          <w:szCs w:val="28"/>
        </w:rPr>
        <w:t xml:space="preserve">  </w:t>
      </w:r>
      <w:proofErr w:type="gramStart"/>
      <w:r>
        <w:rPr>
          <w:rFonts w:ascii="宋体" w:hAnsi="宋体" w:hint="eastAsia"/>
          <w:sz w:val="28"/>
          <w:szCs w:val="28"/>
        </w:rPr>
        <w:t>斌</w:t>
      </w:r>
      <w:proofErr w:type="gramEnd"/>
      <w:r w:rsidRPr="005E1A1D">
        <w:rPr>
          <w:rFonts w:ascii="宋体" w:hAnsi="宋体" w:hint="eastAsia"/>
          <w:sz w:val="28"/>
          <w:szCs w:val="28"/>
        </w:rPr>
        <w:t>、</w:t>
      </w:r>
      <w:r>
        <w:rPr>
          <w:rFonts w:ascii="宋体" w:hAnsi="宋体" w:hint="eastAsia"/>
          <w:sz w:val="28"/>
          <w:szCs w:val="28"/>
        </w:rPr>
        <w:t>孙蓓蓓</w:t>
      </w:r>
      <w:r w:rsidRPr="005E1A1D">
        <w:rPr>
          <w:rFonts w:ascii="宋体" w:hAnsi="宋体" w:hint="eastAsia"/>
          <w:sz w:val="28"/>
          <w:szCs w:val="28"/>
        </w:rPr>
        <w:t>、陈云飞、</w:t>
      </w:r>
      <w:r>
        <w:rPr>
          <w:rFonts w:ascii="宋体" w:hAnsi="宋体" w:hint="eastAsia"/>
          <w:sz w:val="28"/>
          <w:szCs w:val="28"/>
        </w:rPr>
        <w:t>殷国栋、</w:t>
      </w:r>
      <w:r w:rsidRPr="005E1A1D">
        <w:rPr>
          <w:rFonts w:ascii="宋体" w:hAnsi="宋体" w:hint="eastAsia"/>
          <w:sz w:val="28"/>
          <w:szCs w:val="28"/>
        </w:rPr>
        <w:t>王兴松、</w:t>
      </w:r>
      <w:r>
        <w:rPr>
          <w:rFonts w:ascii="宋体" w:hAnsi="宋体" w:hint="eastAsia"/>
          <w:sz w:val="28"/>
          <w:szCs w:val="28"/>
        </w:rPr>
        <w:t>胡建中、</w:t>
      </w:r>
    </w:p>
    <w:p w:rsidR="00132A3E" w:rsidRPr="005E1A1D" w:rsidRDefault="00132A3E" w:rsidP="00EA1146">
      <w:pPr>
        <w:ind w:firstLineChars="500" w:firstLine="1400"/>
        <w:rPr>
          <w:rFonts w:ascii="宋体" w:hAnsi="宋体"/>
          <w:sz w:val="28"/>
          <w:szCs w:val="28"/>
        </w:rPr>
      </w:pPr>
      <w:r>
        <w:rPr>
          <w:rFonts w:ascii="宋体" w:hAnsi="宋体" w:hint="eastAsia"/>
          <w:sz w:val="28"/>
          <w:szCs w:val="28"/>
        </w:rPr>
        <w:t>薛澄岐、毕可东、肖</w:t>
      </w:r>
      <w:r w:rsidR="00EA1146">
        <w:rPr>
          <w:rFonts w:ascii="宋体" w:hAnsi="宋体" w:hint="eastAsia"/>
          <w:sz w:val="28"/>
          <w:szCs w:val="28"/>
        </w:rPr>
        <w:t xml:space="preserve">  </w:t>
      </w:r>
      <w:r>
        <w:rPr>
          <w:rFonts w:ascii="宋体" w:hAnsi="宋体" w:hint="eastAsia"/>
          <w:sz w:val="28"/>
          <w:szCs w:val="28"/>
        </w:rPr>
        <w:t>锋</w:t>
      </w:r>
      <w:r w:rsidRPr="005E1A1D">
        <w:rPr>
          <w:rFonts w:ascii="宋体" w:hAnsi="宋体" w:hint="eastAsia"/>
          <w:sz w:val="28"/>
          <w:szCs w:val="28"/>
        </w:rPr>
        <w:t>、</w:t>
      </w:r>
      <w:r w:rsidR="00EA1146">
        <w:rPr>
          <w:rFonts w:ascii="宋体" w:hAnsi="宋体" w:hint="eastAsia"/>
          <w:sz w:val="28"/>
          <w:szCs w:val="28"/>
        </w:rPr>
        <w:t>学生代表</w:t>
      </w:r>
    </w:p>
    <w:p w:rsidR="00132A3E" w:rsidRPr="005E1A1D" w:rsidRDefault="00132A3E" w:rsidP="00132A3E">
      <w:pPr>
        <w:rPr>
          <w:rFonts w:ascii="宋体" w:hAnsi="宋体"/>
          <w:sz w:val="28"/>
          <w:szCs w:val="28"/>
        </w:rPr>
      </w:pPr>
      <w:proofErr w:type="gramStart"/>
      <w:r>
        <w:rPr>
          <w:rFonts w:ascii="宋体" w:hAnsi="宋体" w:hint="eastAsia"/>
          <w:sz w:val="28"/>
          <w:szCs w:val="28"/>
        </w:rPr>
        <w:t>秘</w:t>
      </w:r>
      <w:proofErr w:type="gramEnd"/>
      <w:r w:rsidR="00EA1146">
        <w:rPr>
          <w:rFonts w:ascii="宋体" w:hAnsi="宋体" w:hint="eastAsia"/>
          <w:sz w:val="28"/>
          <w:szCs w:val="28"/>
        </w:rPr>
        <w:t xml:space="preserve">    </w:t>
      </w:r>
      <w:r>
        <w:rPr>
          <w:rFonts w:ascii="宋体" w:hAnsi="宋体" w:hint="eastAsia"/>
          <w:sz w:val="28"/>
          <w:szCs w:val="28"/>
        </w:rPr>
        <w:t>书：</w:t>
      </w:r>
      <w:r w:rsidRPr="005E1A1D">
        <w:rPr>
          <w:rFonts w:ascii="宋体" w:hAnsi="宋体" w:hint="eastAsia"/>
          <w:sz w:val="28"/>
          <w:szCs w:val="28"/>
        </w:rPr>
        <w:t>徐志芳</w:t>
      </w:r>
      <w:r>
        <w:rPr>
          <w:rFonts w:ascii="宋体" w:hAnsi="宋体" w:hint="eastAsia"/>
          <w:sz w:val="28"/>
          <w:szCs w:val="28"/>
        </w:rPr>
        <w:t>、陈</w:t>
      </w:r>
      <w:r w:rsidR="00EA1146">
        <w:rPr>
          <w:rFonts w:ascii="宋体" w:hAnsi="宋体" w:hint="eastAsia"/>
          <w:sz w:val="28"/>
          <w:szCs w:val="28"/>
        </w:rPr>
        <w:t xml:space="preserve">  </w:t>
      </w:r>
      <w:proofErr w:type="gramStart"/>
      <w:r>
        <w:rPr>
          <w:rFonts w:ascii="宋体" w:hAnsi="宋体" w:hint="eastAsia"/>
          <w:sz w:val="28"/>
          <w:szCs w:val="28"/>
        </w:rPr>
        <w:t>斌</w:t>
      </w:r>
      <w:proofErr w:type="gramEnd"/>
    </w:p>
    <w:p w:rsidR="00132A3E" w:rsidRDefault="00132A3E" w:rsidP="00B7438D">
      <w:pPr>
        <w:jc w:val="right"/>
        <w:rPr>
          <w:rFonts w:ascii="宋体" w:hAnsi="宋体"/>
          <w:sz w:val="28"/>
          <w:szCs w:val="28"/>
        </w:rPr>
      </w:pPr>
    </w:p>
    <w:sectPr w:rsidR="00132A3E" w:rsidSect="00697E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7D4" w:rsidRDefault="00B957D4" w:rsidP="005F306E">
      <w:r>
        <w:separator/>
      </w:r>
    </w:p>
  </w:endnote>
  <w:endnote w:type="continuationSeparator" w:id="0">
    <w:p w:rsidR="00B957D4" w:rsidRDefault="00B957D4" w:rsidP="005F3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7D4" w:rsidRDefault="00B957D4" w:rsidP="005F306E">
      <w:r>
        <w:separator/>
      </w:r>
    </w:p>
  </w:footnote>
  <w:footnote w:type="continuationSeparator" w:id="0">
    <w:p w:rsidR="00B957D4" w:rsidRDefault="00B957D4" w:rsidP="005F3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7"/>
    <w:multiLevelType w:val="multilevel"/>
    <w:tmpl w:val="0000000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A"/>
    <w:multiLevelType w:val="singleLevel"/>
    <w:tmpl w:val="0000000A"/>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0F6"/>
    <w:rsid w:val="00004E43"/>
    <w:rsid w:val="000214B4"/>
    <w:rsid w:val="00021CA8"/>
    <w:rsid w:val="000A310E"/>
    <w:rsid w:val="00104B3D"/>
    <w:rsid w:val="00106DD0"/>
    <w:rsid w:val="0011173B"/>
    <w:rsid w:val="00132A3E"/>
    <w:rsid w:val="00137D96"/>
    <w:rsid w:val="001547C9"/>
    <w:rsid w:val="00163CE5"/>
    <w:rsid w:val="001A0382"/>
    <w:rsid w:val="001F1DF7"/>
    <w:rsid w:val="00206BB2"/>
    <w:rsid w:val="002959FE"/>
    <w:rsid w:val="002974CA"/>
    <w:rsid w:val="002D3D06"/>
    <w:rsid w:val="00312EA9"/>
    <w:rsid w:val="00362AE0"/>
    <w:rsid w:val="003B7A0A"/>
    <w:rsid w:val="003E1AEC"/>
    <w:rsid w:val="00435031"/>
    <w:rsid w:val="00461650"/>
    <w:rsid w:val="005044F4"/>
    <w:rsid w:val="00532E90"/>
    <w:rsid w:val="005A25F3"/>
    <w:rsid w:val="005C7179"/>
    <w:rsid w:val="005E393B"/>
    <w:rsid w:val="005F306E"/>
    <w:rsid w:val="00633CF0"/>
    <w:rsid w:val="00671892"/>
    <w:rsid w:val="00675F3E"/>
    <w:rsid w:val="006A27D6"/>
    <w:rsid w:val="006E016E"/>
    <w:rsid w:val="007220F1"/>
    <w:rsid w:val="00736B0B"/>
    <w:rsid w:val="007547B0"/>
    <w:rsid w:val="007B6FD9"/>
    <w:rsid w:val="007E2EFF"/>
    <w:rsid w:val="0082219F"/>
    <w:rsid w:val="00857DC3"/>
    <w:rsid w:val="0087251C"/>
    <w:rsid w:val="00875CDB"/>
    <w:rsid w:val="008B6C3F"/>
    <w:rsid w:val="00984077"/>
    <w:rsid w:val="009B50F6"/>
    <w:rsid w:val="009C4F95"/>
    <w:rsid w:val="00AC647A"/>
    <w:rsid w:val="00AE00E4"/>
    <w:rsid w:val="00AF43E1"/>
    <w:rsid w:val="00B17E37"/>
    <w:rsid w:val="00B33602"/>
    <w:rsid w:val="00B530E7"/>
    <w:rsid w:val="00B567B0"/>
    <w:rsid w:val="00B6422C"/>
    <w:rsid w:val="00B7438D"/>
    <w:rsid w:val="00B7765A"/>
    <w:rsid w:val="00B924F4"/>
    <w:rsid w:val="00B957D4"/>
    <w:rsid w:val="00BA4CD6"/>
    <w:rsid w:val="00BC3896"/>
    <w:rsid w:val="00BC6A1C"/>
    <w:rsid w:val="00BF4A98"/>
    <w:rsid w:val="00C04292"/>
    <w:rsid w:val="00CA0585"/>
    <w:rsid w:val="00CB1EBF"/>
    <w:rsid w:val="00CB30D0"/>
    <w:rsid w:val="00D35622"/>
    <w:rsid w:val="00DE02FF"/>
    <w:rsid w:val="00E24A38"/>
    <w:rsid w:val="00E87884"/>
    <w:rsid w:val="00EA1146"/>
    <w:rsid w:val="00F005F0"/>
    <w:rsid w:val="00F14160"/>
    <w:rsid w:val="00F214C4"/>
    <w:rsid w:val="00F97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0F6"/>
    <w:pPr>
      <w:widowControl w:val="0"/>
      <w:jc w:val="both"/>
    </w:pPr>
    <w:rPr>
      <w:rFonts w:ascii="Calibri" w:eastAsia="宋体" w:hAnsi="Calibri" w:cs="Times New Roman"/>
    </w:rPr>
  </w:style>
  <w:style w:type="paragraph" w:styleId="1">
    <w:name w:val="heading 1"/>
    <w:basedOn w:val="a"/>
    <w:next w:val="a"/>
    <w:link w:val="1Char"/>
    <w:uiPriority w:val="9"/>
    <w:qFormat/>
    <w:rsid w:val="00132A3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11">
    <w:name w:val="style11"/>
    <w:rsid w:val="009B50F6"/>
    <w:rPr>
      <w:b/>
      <w:bCs/>
      <w:sz w:val="16"/>
      <w:szCs w:val="16"/>
    </w:rPr>
  </w:style>
  <w:style w:type="paragraph" w:styleId="a3">
    <w:name w:val="header"/>
    <w:basedOn w:val="a"/>
    <w:link w:val="Char"/>
    <w:uiPriority w:val="99"/>
    <w:unhideWhenUsed/>
    <w:rsid w:val="005F30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F306E"/>
    <w:rPr>
      <w:rFonts w:ascii="Calibri" w:eastAsia="宋体" w:hAnsi="Calibri" w:cs="Times New Roman"/>
      <w:sz w:val="18"/>
      <w:szCs w:val="18"/>
    </w:rPr>
  </w:style>
  <w:style w:type="paragraph" w:styleId="a4">
    <w:name w:val="footer"/>
    <w:basedOn w:val="a"/>
    <w:link w:val="Char0"/>
    <w:uiPriority w:val="99"/>
    <w:unhideWhenUsed/>
    <w:rsid w:val="005F306E"/>
    <w:pPr>
      <w:tabs>
        <w:tab w:val="center" w:pos="4153"/>
        <w:tab w:val="right" w:pos="8306"/>
      </w:tabs>
      <w:snapToGrid w:val="0"/>
      <w:jc w:val="left"/>
    </w:pPr>
    <w:rPr>
      <w:sz w:val="18"/>
      <w:szCs w:val="18"/>
    </w:rPr>
  </w:style>
  <w:style w:type="character" w:customStyle="1" w:styleId="Char0">
    <w:name w:val="页脚 Char"/>
    <w:basedOn w:val="a0"/>
    <w:link w:val="a4"/>
    <w:uiPriority w:val="99"/>
    <w:rsid w:val="005F306E"/>
    <w:rPr>
      <w:rFonts w:ascii="Calibri" w:eastAsia="宋体" w:hAnsi="Calibri" w:cs="Times New Roman"/>
      <w:sz w:val="18"/>
      <w:szCs w:val="18"/>
    </w:rPr>
  </w:style>
  <w:style w:type="paragraph" w:styleId="a5">
    <w:name w:val="Date"/>
    <w:basedOn w:val="a"/>
    <w:next w:val="a"/>
    <w:link w:val="Char1"/>
    <w:uiPriority w:val="99"/>
    <w:semiHidden/>
    <w:unhideWhenUsed/>
    <w:rsid w:val="0082219F"/>
    <w:pPr>
      <w:ind w:leftChars="2500" w:left="100"/>
    </w:pPr>
  </w:style>
  <w:style w:type="character" w:customStyle="1" w:styleId="Char1">
    <w:name w:val="日期 Char"/>
    <w:basedOn w:val="a0"/>
    <w:link w:val="a5"/>
    <w:uiPriority w:val="99"/>
    <w:semiHidden/>
    <w:rsid w:val="0082219F"/>
    <w:rPr>
      <w:rFonts w:ascii="Calibri" w:eastAsia="宋体" w:hAnsi="Calibri" w:cs="Times New Roman"/>
    </w:rPr>
  </w:style>
  <w:style w:type="character" w:customStyle="1" w:styleId="1Char">
    <w:name w:val="标题 1 Char"/>
    <w:basedOn w:val="a0"/>
    <w:link w:val="1"/>
    <w:uiPriority w:val="9"/>
    <w:rsid w:val="00132A3E"/>
    <w:rPr>
      <w:rFonts w:ascii="Calibri" w:eastAsia="宋体" w:hAnsi="Calibri" w:cs="Times New Roman"/>
      <w:b/>
      <w:bCs/>
      <w:kern w:val="44"/>
      <w:sz w:val="44"/>
      <w:szCs w:val="44"/>
    </w:rPr>
  </w:style>
  <w:style w:type="paragraph" w:styleId="a6">
    <w:name w:val="Balloon Text"/>
    <w:basedOn w:val="a"/>
    <w:link w:val="Char2"/>
    <w:uiPriority w:val="99"/>
    <w:semiHidden/>
    <w:unhideWhenUsed/>
    <w:rsid w:val="005E393B"/>
    <w:rPr>
      <w:sz w:val="18"/>
      <w:szCs w:val="18"/>
    </w:rPr>
  </w:style>
  <w:style w:type="character" w:customStyle="1" w:styleId="Char2">
    <w:name w:val="批注框文本 Char"/>
    <w:basedOn w:val="a0"/>
    <w:link w:val="a6"/>
    <w:uiPriority w:val="99"/>
    <w:semiHidden/>
    <w:rsid w:val="005E393B"/>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0F6"/>
    <w:pPr>
      <w:widowControl w:val="0"/>
      <w:jc w:val="both"/>
    </w:pPr>
    <w:rPr>
      <w:rFonts w:ascii="Calibri" w:eastAsia="宋体" w:hAnsi="Calibri" w:cs="Times New Roman"/>
    </w:rPr>
  </w:style>
  <w:style w:type="paragraph" w:styleId="1">
    <w:name w:val="heading 1"/>
    <w:basedOn w:val="a"/>
    <w:next w:val="a"/>
    <w:link w:val="1Char"/>
    <w:uiPriority w:val="9"/>
    <w:qFormat/>
    <w:rsid w:val="00132A3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11">
    <w:name w:val="style11"/>
    <w:rsid w:val="009B50F6"/>
    <w:rPr>
      <w:b/>
      <w:bCs/>
      <w:sz w:val="16"/>
      <w:szCs w:val="16"/>
    </w:rPr>
  </w:style>
  <w:style w:type="paragraph" w:styleId="a3">
    <w:name w:val="header"/>
    <w:basedOn w:val="a"/>
    <w:link w:val="Char"/>
    <w:uiPriority w:val="99"/>
    <w:unhideWhenUsed/>
    <w:rsid w:val="005F30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F306E"/>
    <w:rPr>
      <w:rFonts w:ascii="Calibri" w:eastAsia="宋体" w:hAnsi="Calibri" w:cs="Times New Roman"/>
      <w:sz w:val="18"/>
      <w:szCs w:val="18"/>
    </w:rPr>
  </w:style>
  <w:style w:type="paragraph" w:styleId="a4">
    <w:name w:val="footer"/>
    <w:basedOn w:val="a"/>
    <w:link w:val="Char0"/>
    <w:uiPriority w:val="99"/>
    <w:unhideWhenUsed/>
    <w:rsid w:val="005F306E"/>
    <w:pPr>
      <w:tabs>
        <w:tab w:val="center" w:pos="4153"/>
        <w:tab w:val="right" w:pos="8306"/>
      </w:tabs>
      <w:snapToGrid w:val="0"/>
      <w:jc w:val="left"/>
    </w:pPr>
    <w:rPr>
      <w:sz w:val="18"/>
      <w:szCs w:val="18"/>
    </w:rPr>
  </w:style>
  <w:style w:type="character" w:customStyle="1" w:styleId="Char0">
    <w:name w:val="页脚 Char"/>
    <w:basedOn w:val="a0"/>
    <w:link w:val="a4"/>
    <w:uiPriority w:val="99"/>
    <w:rsid w:val="005F306E"/>
    <w:rPr>
      <w:rFonts w:ascii="Calibri" w:eastAsia="宋体" w:hAnsi="Calibri" w:cs="Times New Roman"/>
      <w:sz w:val="18"/>
      <w:szCs w:val="18"/>
    </w:rPr>
  </w:style>
  <w:style w:type="paragraph" w:styleId="a5">
    <w:name w:val="Date"/>
    <w:basedOn w:val="a"/>
    <w:next w:val="a"/>
    <w:link w:val="Char1"/>
    <w:uiPriority w:val="99"/>
    <w:semiHidden/>
    <w:unhideWhenUsed/>
    <w:rsid w:val="0082219F"/>
    <w:pPr>
      <w:ind w:leftChars="2500" w:left="100"/>
    </w:pPr>
  </w:style>
  <w:style w:type="character" w:customStyle="1" w:styleId="Char1">
    <w:name w:val="日期 Char"/>
    <w:basedOn w:val="a0"/>
    <w:link w:val="a5"/>
    <w:uiPriority w:val="99"/>
    <w:semiHidden/>
    <w:rsid w:val="0082219F"/>
    <w:rPr>
      <w:rFonts w:ascii="Calibri" w:eastAsia="宋体" w:hAnsi="Calibri" w:cs="Times New Roman"/>
    </w:rPr>
  </w:style>
  <w:style w:type="character" w:customStyle="1" w:styleId="1Char">
    <w:name w:val="标题 1 Char"/>
    <w:basedOn w:val="a0"/>
    <w:link w:val="1"/>
    <w:uiPriority w:val="9"/>
    <w:rsid w:val="00132A3E"/>
    <w:rPr>
      <w:rFonts w:ascii="Calibri" w:eastAsia="宋体" w:hAnsi="Calibri" w:cs="Times New Roman"/>
      <w:b/>
      <w:bCs/>
      <w:kern w:val="44"/>
      <w:sz w:val="44"/>
      <w:szCs w:val="44"/>
    </w:rPr>
  </w:style>
  <w:style w:type="paragraph" w:styleId="a6">
    <w:name w:val="Balloon Text"/>
    <w:basedOn w:val="a"/>
    <w:link w:val="Char2"/>
    <w:uiPriority w:val="99"/>
    <w:semiHidden/>
    <w:unhideWhenUsed/>
    <w:rsid w:val="005E393B"/>
    <w:rPr>
      <w:sz w:val="18"/>
      <w:szCs w:val="18"/>
    </w:rPr>
  </w:style>
  <w:style w:type="character" w:customStyle="1" w:styleId="Char2">
    <w:name w:val="批注框文本 Char"/>
    <w:basedOn w:val="a0"/>
    <w:link w:val="a6"/>
    <w:uiPriority w:val="99"/>
    <w:semiHidden/>
    <w:rsid w:val="005E393B"/>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64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145</Words>
  <Characters>828</Characters>
  <Application>Microsoft Office Word</Application>
  <DocSecurity>0</DocSecurity>
  <Lines>6</Lines>
  <Paragraphs>1</Paragraphs>
  <ScaleCrop>false</ScaleCrop>
  <Company/>
  <LinksUpToDate>false</LinksUpToDate>
  <CharactersWithSpaces>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徐志芳</dc:creator>
  <cp:lastModifiedBy>徐志芳</cp:lastModifiedBy>
  <cp:revision>2</cp:revision>
  <cp:lastPrinted>2016-10-14T02:00:00Z</cp:lastPrinted>
  <dcterms:created xsi:type="dcterms:W3CDTF">2016-10-14T05:45:00Z</dcterms:created>
  <dcterms:modified xsi:type="dcterms:W3CDTF">2016-10-14T05:45:00Z</dcterms:modified>
</cp:coreProperties>
</file>